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70" w:rsidRDefault="008D4B70">
      <w:pPr>
        <w:jc w:val="center"/>
      </w:pPr>
      <w:r>
        <w:t>ПОЯСНИТЕЛЬНАЯ ЗАПИСКА</w:t>
      </w:r>
    </w:p>
    <w:p w:rsidR="008D4B70" w:rsidRDefault="008D4B70">
      <w:pPr>
        <w:jc w:val="center"/>
      </w:pPr>
      <w:r>
        <w:t>к внесению изменений и дополнений в бюджет</w:t>
      </w:r>
    </w:p>
    <w:p w:rsidR="008D4B70" w:rsidRDefault="004E2833">
      <w:pPr>
        <w:jc w:val="center"/>
      </w:pPr>
      <w:r>
        <w:t>Лотошанского</w:t>
      </w:r>
      <w:r w:rsidR="008D4B70">
        <w:t xml:space="preserve"> сельсовета Краснозерского района Новосибирской области</w:t>
      </w:r>
    </w:p>
    <w:p w:rsidR="008D4B70" w:rsidRDefault="008D4B70">
      <w:pPr>
        <w:jc w:val="center"/>
      </w:pPr>
      <w:r>
        <w:t>на 20</w:t>
      </w:r>
      <w:r w:rsidR="00BC5EFA">
        <w:t>20</w:t>
      </w:r>
      <w:r>
        <w:t xml:space="preserve"> год  плановый период 20</w:t>
      </w:r>
      <w:r w:rsidR="00CD7BA9">
        <w:t>2</w:t>
      </w:r>
      <w:r w:rsidR="00BC5EFA">
        <w:t>1</w:t>
      </w:r>
      <w:r>
        <w:t xml:space="preserve"> и 202</w:t>
      </w:r>
      <w:r w:rsidR="00BC5EFA">
        <w:t>2</w:t>
      </w:r>
      <w:r>
        <w:t xml:space="preserve"> годов</w:t>
      </w:r>
    </w:p>
    <w:p w:rsidR="008D4B70" w:rsidRDefault="00A54F84" w:rsidP="003761B7">
      <w:pPr>
        <w:jc w:val="center"/>
      </w:pPr>
      <w:r>
        <w:t>октябрь</w:t>
      </w:r>
      <w:r w:rsidR="004013CF">
        <w:t xml:space="preserve"> </w:t>
      </w:r>
      <w:r w:rsidR="00BC5EFA">
        <w:t>2020</w:t>
      </w:r>
      <w:r w:rsidR="008D4B70">
        <w:t xml:space="preserve"> г.</w:t>
      </w:r>
    </w:p>
    <w:p w:rsidR="00932E4C" w:rsidRDefault="00932E4C" w:rsidP="002D0280">
      <w:pPr>
        <w:jc w:val="both"/>
      </w:pPr>
    </w:p>
    <w:p w:rsidR="00932E4C" w:rsidRDefault="008C744A" w:rsidP="00932E4C">
      <w:pPr>
        <w:ind w:firstLine="284"/>
        <w:jc w:val="both"/>
        <w:rPr>
          <w:b/>
        </w:rPr>
      </w:pPr>
      <w:r>
        <w:rPr>
          <w:b/>
        </w:rPr>
        <w:t>1</w:t>
      </w:r>
      <w:r w:rsidR="00932E4C" w:rsidRPr="00932E4C">
        <w:rPr>
          <w:b/>
        </w:rPr>
        <w:t>) Увеличение расходов</w:t>
      </w:r>
    </w:p>
    <w:p w:rsidR="00932E4C" w:rsidRDefault="00932E4C" w:rsidP="00932E4C">
      <w:pPr>
        <w:jc w:val="both"/>
        <w:rPr>
          <w:b/>
        </w:rPr>
      </w:pPr>
    </w:p>
    <w:p w:rsidR="00FF1300" w:rsidRDefault="00932E4C" w:rsidP="00932E4C">
      <w:pPr>
        <w:jc w:val="both"/>
      </w:pPr>
      <w:r>
        <w:t xml:space="preserve">-КБК </w:t>
      </w:r>
      <w:r w:rsidR="00A54F84">
        <w:t>01 02 9800021020 121 211</w:t>
      </w:r>
      <w:r>
        <w:t xml:space="preserve"> (</w:t>
      </w:r>
      <w:r w:rsidR="00A54F84">
        <w:t>Увеличение фонда оплаты труда Главы в связи с изменениями в постановлении Правительства Новосибирской области 20-п</w:t>
      </w:r>
      <w:r>
        <w:t xml:space="preserve">) - </w:t>
      </w:r>
      <w:r w:rsidR="00A54F84">
        <w:t>4284,95 рублей</w:t>
      </w:r>
    </w:p>
    <w:p w:rsidR="00A54F84" w:rsidRDefault="00A54F84" w:rsidP="00932E4C">
      <w:pPr>
        <w:jc w:val="both"/>
      </w:pPr>
      <w:r>
        <w:t>-КБК 01 02 9800021020 129 213 (Увеличение фонда начислений на заработную плату Главы в связи с изменениями в постановлении Правительства Новосибисркой области 20-п) - 1294,05 рублей</w:t>
      </w:r>
    </w:p>
    <w:p w:rsidR="00910A9A" w:rsidRDefault="00910A9A" w:rsidP="00932E4C">
      <w:pPr>
        <w:jc w:val="both"/>
      </w:pPr>
      <w:r>
        <w:t>-КБК 01 04 9800021140 244 346</w:t>
      </w:r>
      <w:r w:rsidR="00E91A63">
        <w:t xml:space="preserve"> (Увеличение расходов на запчасти для служебного автом</w:t>
      </w:r>
      <w:r w:rsidR="00DF4AE1">
        <w:t>обиля и канцелярские товары) - 30</w:t>
      </w:r>
      <w:r w:rsidR="00E91A63">
        <w:t>390,00 рублей</w:t>
      </w:r>
    </w:p>
    <w:p w:rsidR="00E91A63" w:rsidRDefault="00E91A63" w:rsidP="00932E4C">
      <w:pPr>
        <w:jc w:val="both"/>
      </w:pPr>
      <w:r>
        <w:t xml:space="preserve">-КБК </w:t>
      </w:r>
      <w:r w:rsidR="00CF1063">
        <w:t xml:space="preserve">08 01 9800027330 244 226 (Увеличение расходов на медицинский осмотр </w:t>
      </w:r>
      <w:r w:rsidR="00554240">
        <w:t>и публикацию в вестнике) - 10000,00 рублей</w:t>
      </w:r>
    </w:p>
    <w:p w:rsidR="00DF4AE1" w:rsidRDefault="00554240" w:rsidP="00932E4C">
      <w:pPr>
        <w:jc w:val="both"/>
      </w:pPr>
      <w:r>
        <w:t xml:space="preserve">-КБК </w:t>
      </w:r>
      <w:r w:rsidR="00F3354E">
        <w:t>08 01 9800027330 244 346 (</w:t>
      </w:r>
      <w:r w:rsidR="00F72E18">
        <w:t>Увеличение расходов на канцелярские расходы) - 1000,00 ру</w:t>
      </w:r>
      <w:r w:rsidR="00C30E37">
        <w:t>блей</w:t>
      </w:r>
    </w:p>
    <w:p w:rsidR="008C744A" w:rsidRDefault="008C744A" w:rsidP="00932E4C">
      <w:pPr>
        <w:jc w:val="both"/>
      </w:pPr>
    </w:p>
    <w:p w:rsidR="00932E4C" w:rsidRPr="00932E4C" w:rsidRDefault="00932E4C" w:rsidP="00932E4C">
      <w:pPr>
        <w:jc w:val="both"/>
      </w:pPr>
    </w:p>
    <w:p w:rsidR="002654B7" w:rsidRDefault="008C744A" w:rsidP="00932E4C">
      <w:pPr>
        <w:ind w:firstLine="284"/>
        <w:jc w:val="both"/>
        <w:rPr>
          <w:b/>
        </w:rPr>
      </w:pPr>
      <w:r>
        <w:rPr>
          <w:b/>
        </w:rPr>
        <w:t>2</w:t>
      </w:r>
      <w:r w:rsidR="002654B7" w:rsidRPr="002654B7">
        <w:rPr>
          <w:b/>
        </w:rPr>
        <w:t>) Уменьшение расходов</w:t>
      </w:r>
    </w:p>
    <w:p w:rsidR="00932E4C" w:rsidRDefault="00932E4C" w:rsidP="00932E4C">
      <w:pPr>
        <w:ind w:firstLine="284"/>
        <w:jc w:val="both"/>
        <w:rPr>
          <w:b/>
        </w:rPr>
      </w:pPr>
    </w:p>
    <w:p w:rsidR="008A451B" w:rsidRDefault="002D0280" w:rsidP="004979DF">
      <w:pPr>
        <w:jc w:val="both"/>
      </w:pPr>
      <w:r>
        <w:t>-</w:t>
      </w:r>
      <w:r w:rsidR="008A451B" w:rsidRPr="00A94221">
        <w:t xml:space="preserve">КБК </w:t>
      </w:r>
      <w:r w:rsidR="00A54F84">
        <w:t>01 04 9800021040 121 211</w:t>
      </w:r>
      <w:r>
        <w:t xml:space="preserve"> </w:t>
      </w:r>
      <w:r w:rsidR="008A451B" w:rsidRPr="00A94221">
        <w:t>(</w:t>
      </w:r>
      <w:r w:rsidR="00A54F84">
        <w:t>Уменьшенеие фонда оплаты труда работников аппарата управления в связи с экономией</w:t>
      </w:r>
      <w:r w:rsidR="008A451B" w:rsidRPr="00A94221">
        <w:t xml:space="preserve">) - </w:t>
      </w:r>
      <w:r w:rsidR="00A54F84">
        <w:t>4284,95</w:t>
      </w:r>
      <w:r w:rsidR="008A451B" w:rsidRPr="00A94221">
        <w:t xml:space="preserve"> рублей</w:t>
      </w:r>
    </w:p>
    <w:p w:rsidR="00A54F84" w:rsidRDefault="00A54F84" w:rsidP="004979DF">
      <w:pPr>
        <w:jc w:val="both"/>
      </w:pPr>
      <w:r>
        <w:t xml:space="preserve">-КБК 01 04 9800021040 129 213 (Уменьшение фонда начислений на заработную плату </w:t>
      </w:r>
      <w:r w:rsidR="002D4376">
        <w:t>работников аппарата управления в связи с экономией) - 1294,05 рублей</w:t>
      </w:r>
    </w:p>
    <w:p w:rsidR="00D551CA" w:rsidRDefault="00D551CA" w:rsidP="004979DF">
      <w:pPr>
        <w:jc w:val="both"/>
      </w:pPr>
      <w:r>
        <w:t>-КБК 05 03 9800025150 244 225 (Уменьшение расходов на содержание объектов уличного освещения, в связи с экономией и отсутствием потребности до конца года)-21390,00</w:t>
      </w:r>
      <w:r w:rsidR="00E95115">
        <w:t xml:space="preserve"> рублей</w:t>
      </w:r>
    </w:p>
    <w:p w:rsidR="00E95115" w:rsidRDefault="00E95115" w:rsidP="004979DF">
      <w:pPr>
        <w:jc w:val="both"/>
      </w:pPr>
      <w:r>
        <w:t>-КБК 01 04 9800021140 244 226 (Уменьшение расходов на прочие работы по аппарату управления в связи с экономией)-</w:t>
      </w:r>
      <w:r w:rsidR="00D03979">
        <w:t>10000,00</w:t>
      </w:r>
      <w:r>
        <w:t xml:space="preserve"> рублей</w:t>
      </w:r>
    </w:p>
    <w:p w:rsidR="00D03979" w:rsidRDefault="00CE6C8C" w:rsidP="004979DF">
      <w:pPr>
        <w:jc w:val="both"/>
      </w:pPr>
      <w:r>
        <w:t>-КБК 08 01 9800027370 244 346 (Уменьшение расходов на проведение культурно-массовых мероприятий в связи с отсутствием потребности)</w:t>
      </w:r>
      <w:r w:rsidR="00DF4AE1">
        <w:t xml:space="preserve"> - 10000,00 рублей</w:t>
      </w: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A73BD4" w:rsidRPr="002654B7" w:rsidRDefault="00A73BD4" w:rsidP="004979DF">
      <w:pPr>
        <w:jc w:val="both"/>
      </w:pPr>
    </w:p>
    <w:p w:rsidR="00F5450A" w:rsidRDefault="00FF1300">
      <w:r>
        <w:t>Глав</w:t>
      </w:r>
      <w:r w:rsidR="008C744A">
        <w:t>а</w:t>
      </w:r>
      <w:r w:rsidR="00F5450A">
        <w:t xml:space="preserve"> </w:t>
      </w:r>
      <w:r w:rsidR="004E2833">
        <w:t>Лотошанского</w:t>
      </w:r>
      <w:r w:rsidR="00F5450A">
        <w:t xml:space="preserve"> сельсовета</w:t>
      </w:r>
    </w:p>
    <w:p w:rsidR="008D4B70" w:rsidRDefault="008D4B70">
      <w:r>
        <w:t>Краснозерского района</w:t>
      </w:r>
    </w:p>
    <w:p w:rsidR="008D4B70" w:rsidRDefault="008D4B70">
      <w:r>
        <w:t xml:space="preserve">Новосибирской области                                    </w:t>
      </w:r>
      <w:r w:rsidR="00301717">
        <w:t xml:space="preserve">                    ___________</w:t>
      </w:r>
      <w:r w:rsidR="004E2833">
        <w:t xml:space="preserve"> А.В.Кеслер</w:t>
      </w:r>
    </w:p>
    <w:p w:rsidR="008D4B70" w:rsidRDefault="008D4B70">
      <w:pPr>
        <w:ind w:left="360"/>
      </w:pPr>
      <w:r>
        <w:t xml:space="preserve">                                                                </w:t>
      </w:r>
      <w:r w:rsidR="0009730A">
        <w:t xml:space="preserve">                             «</w:t>
      </w:r>
      <w:r w:rsidR="004E2833">
        <w:t>19</w:t>
      </w:r>
      <w:r w:rsidR="00301717">
        <w:t xml:space="preserve">» </w:t>
      </w:r>
      <w:r w:rsidR="00A54F84">
        <w:t>октября</w:t>
      </w:r>
      <w:r w:rsidR="004013CF">
        <w:t xml:space="preserve"> </w:t>
      </w:r>
      <w:r w:rsidR="00D07EBD">
        <w:t xml:space="preserve"> </w:t>
      </w:r>
      <w:r w:rsidR="003F76A0">
        <w:t>20</w:t>
      </w:r>
      <w:r w:rsidR="00BC5EFA">
        <w:t>20</w:t>
      </w:r>
      <w:r>
        <w:t xml:space="preserve"> года</w:t>
      </w:r>
    </w:p>
    <w:sectPr w:rsidR="008D4B70" w:rsidSect="00C25D32">
      <w:pgSz w:w="11906" w:h="16838"/>
      <w:pgMar w:top="709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3431A"/>
    <w:rsid w:val="000041DE"/>
    <w:rsid w:val="0001214C"/>
    <w:rsid w:val="00024A2F"/>
    <w:rsid w:val="00034E15"/>
    <w:rsid w:val="0005154A"/>
    <w:rsid w:val="00051E4C"/>
    <w:rsid w:val="00055368"/>
    <w:rsid w:val="0005673A"/>
    <w:rsid w:val="00061DE3"/>
    <w:rsid w:val="00067750"/>
    <w:rsid w:val="00087D7F"/>
    <w:rsid w:val="0009730A"/>
    <w:rsid w:val="000A0016"/>
    <w:rsid w:val="000B2B69"/>
    <w:rsid w:val="000B4570"/>
    <w:rsid w:val="000C2612"/>
    <w:rsid w:val="000C6D95"/>
    <w:rsid w:val="000F62A8"/>
    <w:rsid w:val="000F74B7"/>
    <w:rsid w:val="00117547"/>
    <w:rsid w:val="00123D07"/>
    <w:rsid w:val="0013099C"/>
    <w:rsid w:val="0013357E"/>
    <w:rsid w:val="001535E8"/>
    <w:rsid w:val="00180A7C"/>
    <w:rsid w:val="00196F8B"/>
    <w:rsid w:val="001A081E"/>
    <w:rsid w:val="001D32FC"/>
    <w:rsid w:val="001D4BD6"/>
    <w:rsid w:val="001E1C50"/>
    <w:rsid w:val="001F43C5"/>
    <w:rsid w:val="001F4A29"/>
    <w:rsid w:val="002221F4"/>
    <w:rsid w:val="00234776"/>
    <w:rsid w:val="00235F8B"/>
    <w:rsid w:val="002654B7"/>
    <w:rsid w:val="0027109E"/>
    <w:rsid w:val="00281D0F"/>
    <w:rsid w:val="002943A3"/>
    <w:rsid w:val="002A7BB7"/>
    <w:rsid w:val="002B738C"/>
    <w:rsid w:val="002B7EF2"/>
    <w:rsid w:val="002D0280"/>
    <w:rsid w:val="002D4376"/>
    <w:rsid w:val="002D679A"/>
    <w:rsid w:val="002F40C3"/>
    <w:rsid w:val="00301717"/>
    <w:rsid w:val="0030247F"/>
    <w:rsid w:val="00305330"/>
    <w:rsid w:val="003154B1"/>
    <w:rsid w:val="0031685E"/>
    <w:rsid w:val="0031725F"/>
    <w:rsid w:val="00327899"/>
    <w:rsid w:val="00327988"/>
    <w:rsid w:val="00334090"/>
    <w:rsid w:val="00340B90"/>
    <w:rsid w:val="00350170"/>
    <w:rsid w:val="00356CDA"/>
    <w:rsid w:val="003761B7"/>
    <w:rsid w:val="00381C68"/>
    <w:rsid w:val="00386505"/>
    <w:rsid w:val="00397241"/>
    <w:rsid w:val="003A0E90"/>
    <w:rsid w:val="003A1CE3"/>
    <w:rsid w:val="003B45D5"/>
    <w:rsid w:val="003C0E1F"/>
    <w:rsid w:val="003C1409"/>
    <w:rsid w:val="003C273A"/>
    <w:rsid w:val="003C362C"/>
    <w:rsid w:val="003C6FB3"/>
    <w:rsid w:val="003E1DCB"/>
    <w:rsid w:val="003E3CC3"/>
    <w:rsid w:val="003F3E4B"/>
    <w:rsid w:val="003F456A"/>
    <w:rsid w:val="003F76A0"/>
    <w:rsid w:val="004008D8"/>
    <w:rsid w:val="004013CF"/>
    <w:rsid w:val="00416A48"/>
    <w:rsid w:val="00420D23"/>
    <w:rsid w:val="00426D21"/>
    <w:rsid w:val="00431758"/>
    <w:rsid w:val="004326E5"/>
    <w:rsid w:val="0043431A"/>
    <w:rsid w:val="00434FD9"/>
    <w:rsid w:val="004425EA"/>
    <w:rsid w:val="004529A8"/>
    <w:rsid w:val="00460D15"/>
    <w:rsid w:val="004633E8"/>
    <w:rsid w:val="004731F0"/>
    <w:rsid w:val="00477E35"/>
    <w:rsid w:val="004949A2"/>
    <w:rsid w:val="004960AC"/>
    <w:rsid w:val="0049624B"/>
    <w:rsid w:val="004979DF"/>
    <w:rsid w:val="004A649A"/>
    <w:rsid w:val="004A7009"/>
    <w:rsid w:val="004B072E"/>
    <w:rsid w:val="004E2833"/>
    <w:rsid w:val="004F58A9"/>
    <w:rsid w:val="00554240"/>
    <w:rsid w:val="005552E8"/>
    <w:rsid w:val="00585757"/>
    <w:rsid w:val="00597709"/>
    <w:rsid w:val="005D1607"/>
    <w:rsid w:val="005D52F2"/>
    <w:rsid w:val="005D537B"/>
    <w:rsid w:val="005D58BB"/>
    <w:rsid w:val="00612A10"/>
    <w:rsid w:val="006151A6"/>
    <w:rsid w:val="006527F3"/>
    <w:rsid w:val="006646C6"/>
    <w:rsid w:val="00687B90"/>
    <w:rsid w:val="006956AC"/>
    <w:rsid w:val="006C31BC"/>
    <w:rsid w:val="006C3FF1"/>
    <w:rsid w:val="006C4407"/>
    <w:rsid w:val="006E1BA2"/>
    <w:rsid w:val="006E6804"/>
    <w:rsid w:val="00703062"/>
    <w:rsid w:val="007121A8"/>
    <w:rsid w:val="00747BB4"/>
    <w:rsid w:val="007543D7"/>
    <w:rsid w:val="00754CB3"/>
    <w:rsid w:val="00760D2F"/>
    <w:rsid w:val="007611E1"/>
    <w:rsid w:val="00770FE1"/>
    <w:rsid w:val="0079499E"/>
    <w:rsid w:val="007B2FCA"/>
    <w:rsid w:val="007D1E91"/>
    <w:rsid w:val="007D5D33"/>
    <w:rsid w:val="007F07DC"/>
    <w:rsid w:val="008015EB"/>
    <w:rsid w:val="00815CCA"/>
    <w:rsid w:val="00823B97"/>
    <w:rsid w:val="008248DC"/>
    <w:rsid w:val="008342B6"/>
    <w:rsid w:val="00834687"/>
    <w:rsid w:val="00836A31"/>
    <w:rsid w:val="00855ABB"/>
    <w:rsid w:val="00874AF3"/>
    <w:rsid w:val="00875F49"/>
    <w:rsid w:val="008768FE"/>
    <w:rsid w:val="008934FA"/>
    <w:rsid w:val="008A1E27"/>
    <w:rsid w:val="008A451B"/>
    <w:rsid w:val="008B4394"/>
    <w:rsid w:val="008B4EFF"/>
    <w:rsid w:val="008C744A"/>
    <w:rsid w:val="008C77FD"/>
    <w:rsid w:val="008D4B70"/>
    <w:rsid w:val="008F3EC5"/>
    <w:rsid w:val="00902EE4"/>
    <w:rsid w:val="00904F5E"/>
    <w:rsid w:val="009107CC"/>
    <w:rsid w:val="00910A9A"/>
    <w:rsid w:val="0092672B"/>
    <w:rsid w:val="00932E4C"/>
    <w:rsid w:val="009432A3"/>
    <w:rsid w:val="0094745C"/>
    <w:rsid w:val="00952D8C"/>
    <w:rsid w:val="00973A0D"/>
    <w:rsid w:val="009815FB"/>
    <w:rsid w:val="00992A81"/>
    <w:rsid w:val="00994B0A"/>
    <w:rsid w:val="009B31DA"/>
    <w:rsid w:val="009C6DBD"/>
    <w:rsid w:val="009C7E47"/>
    <w:rsid w:val="009F04AF"/>
    <w:rsid w:val="009F3433"/>
    <w:rsid w:val="009F435E"/>
    <w:rsid w:val="00A0120E"/>
    <w:rsid w:val="00A127D2"/>
    <w:rsid w:val="00A248D4"/>
    <w:rsid w:val="00A33450"/>
    <w:rsid w:val="00A410D3"/>
    <w:rsid w:val="00A54F84"/>
    <w:rsid w:val="00A550E5"/>
    <w:rsid w:val="00A70FC9"/>
    <w:rsid w:val="00A7237F"/>
    <w:rsid w:val="00A73BD4"/>
    <w:rsid w:val="00A85F6A"/>
    <w:rsid w:val="00A94221"/>
    <w:rsid w:val="00A97F0A"/>
    <w:rsid w:val="00AB1CCD"/>
    <w:rsid w:val="00AB343A"/>
    <w:rsid w:val="00AD623A"/>
    <w:rsid w:val="00B47B54"/>
    <w:rsid w:val="00B5755B"/>
    <w:rsid w:val="00B75A4D"/>
    <w:rsid w:val="00B842BF"/>
    <w:rsid w:val="00B93A16"/>
    <w:rsid w:val="00BA20D3"/>
    <w:rsid w:val="00BB261E"/>
    <w:rsid w:val="00BC5EFA"/>
    <w:rsid w:val="00BF6272"/>
    <w:rsid w:val="00BF717B"/>
    <w:rsid w:val="00C0095F"/>
    <w:rsid w:val="00C06F47"/>
    <w:rsid w:val="00C25D32"/>
    <w:rsid w:val="00C30E37"/>
    <w:rsid w:val="00C3345E"/>
    <w:rsid w:val="00C345E9"/>
    <w:rsid w:val="00C42F7A"/>
    <w:rsid w:val="00C4327B"/>
    <w:rsid w:val="00C44889"/>
    <w:rsid w:val="00C50F34"/>
    <w:rsid w:val="00C5411E"/>
    <w:rsid w:val="00C57F36"/>
    <w:rsid w:val="00C8777D"/>
    <w:rsid w:val="00CB215C"/>
    <w:rsid w:val="00CC422C"/>
    <w:rsid w:val="00CC4D43"/>
    <w:rsid w:val="00CC7639"/>
    <w:rsid w:val="00CD2526"/>
    <w:rsid w:val="00CD7BA9"/>
    <w:rsid w:val="00CE3AB3"/>
    <w:rsid w:val="00CE6C8C"/>
    <w:rsid w:val="00CF1063"/>
    <w:rsid w:val="00D03979"/>
    <w:rsid w:val="00D07EBD"/>
    <w:rsid w:val="00D24175"/>
    <w:rsid w:val="00D551CA"/>
    <w:rsid w:val="00D61BC5"/>
    <w:rsid w:val="00D75771"/>
    <w:rsid w:val="00D86416"/>
    <w:rsid w:val="00D86D9D"/>
    <w:rsid w:val="00D91A29"/>
    <w:rsid w:val="00DA183B"/>
    <w:rsid w:val="00DB100A"/>
    <w:rsid w:val="00DC09F0"/>
    <w:rsid w:val="00DC1B4B"/>
    <w:rsid w:val="00DC5633"/>
    <w:rsid w:val="00DF2BBF"/>
    <w:rsid w:val="00DF4AE1"/>
    <w:rsid w:val="00E0030B"/>
    <w:rsid w:val="00E1462E"/>
    <w:rsid w:val="00E16481"/>
    <w:rsid w:val="00E2112C"/>
    <w:rsid w:val="00E262B3"/>
    <w:rsid w:val="00E50539"/>
    <w:rsid w:val="00E61C01"/>
    <w:rsid w:val="00E82CD1"/>
    <w:rsid w:val="00E8330E"/>
    <w:rsid w:val="00E86852"/>
    <w:rsid w:val="00E91A63"/>
    <w:rsid w:val="00E92CD7"/>
    <w:rsid w:val="00E95115"/>
    <w:rsid w:val="00EA2F8D"/>
    <w:rsid w:val="00EC6653"/>
    <w:rsid w:val="00ED2159"/>
    <w:rsid w:val="00EE6163"/>
    <w:rsid w:val="00EF125C"/>
    <w:rsid w:val="00F23C37"/>
    <w:rsid w:val="00F3354E"/>
    <w:rsid w:val="00F400C6"/>
    <w:rsid w:val="00F50839"/>
    <w:rsid w:val="00F5450A"/>
    <w:rsid w:val="00F72E18"/>
    <w:rsid w:val="00F86897"/>
    <w:rsid w:val="00FA4165"/>
    <w:rsid w:val="00FB23B6"/>
    <w:rsid w:val="00FC6233"/>
    <w:rsid w:val="00FC7340"/>
    <w:rsid w:val="00FD6DA9"/>
    <w:rsid w:val="00FE74A9"/>
    <w:rsid w:val="00FF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4F5E"/>
    <w:rPr>
      <w:rFonts w:hint="default"/>
    </w:rPr>
  </w:style>
  <w:style w:type="character" w:customStyle="1" w:styleId="WW8Num1z1">
    <w:name w:val="WW8Num1z1"/>
    <w:rsid w:val="00904F5E"/>
  </w:style>
  <w:style w:type="character" w:customStyle="1" w:styleId="WW8Num1z2">
    <w:name w:val="WW8Num1z2"/>
    <w:rsid w:val="00904F5E"/>
  </w:style>
  <w:style w:type="character" w:customStyle="1" w:styleId="WW8Num1z3">
    <w:name w:val="WW8Num1z3"/>
    <w:rsid w:val="00904F5E"/>
  </w:style>
  <w:style w:type="character" w:customStyle="1" w:styleId="WW8Num1z4">
    <w:name w:val="WW8Num1z4"/>
    <w:rsid w:val="00904F5E"/>
  </w:style>
  <w:style w:type="character" w:customStyle="1" w:styleId="WW8Num1z5">
    <w:name w:val="WW8Num1z5"/>
    <w:rsid w:val="00904F5E"/>
  </w:style>
  <w:style w:type="character" w:customStyle="1" w:styleId="WW8Num1z6">
    <w:name w:val="WW8Num1z6"/>
    <w:rsid w:val="00904F5E"/>
  </w:style>
  <w:style w:type="character" w:customStyle="1" w:styleId="WW8Num1z7">
    <w:name w:val="WW8Num1z7"/>
    <w:rsid w:val="00904F5E"/>
  </w:style>
  <w:style w:type="character" w:customStyle="1" w:styleId="WW8Num1z8">
    <w:name w:val="WW8Num1z8"/>
    <w:rsid w:val="00904F5E"/>
  </w:style>
  <w:style w:type="character" w:customStyle="1" w:styleId="WW8Num2z0">
    <w:name w:val="WW8Num2z0"/>
    <w:rsid w:val="00904F5E"/>
    <w:rPr>
      <w:rFonts w:hint="default"/>
    </w:rPr>
  </w:style>
  <w:style w:type="character" w:customStyle="1" w:styleId="WW8Num2z1">
    <w:name w:val="WW8Num2z1"/>
    <w:rsid w:val="00904F5E"/>
  </w:style>
  <w:style w:type="character" w:customStyle="1" w:styleId="WW8Num2z2">
    <w:name w:val="WW8Num2z2"/>
    <w:rsid w:val="00904F5E"/>
  </w:style>
  <w:style w:type="character" w:customStyle="1" w:styleId="WW8Num2z3">
    <w:name w:val="WW8Num2z3"/>
    <w:rsid w:val="00904F5E"/>
  </w:style>
  <w:style w:type="character" w:customStyle="1" w:styleId="WW8Num2z4">
    <w:name w:val="WW8Num2z4"/>
    <w:rsid w:val="00904F5E"/>
  </w:style>
  <w:style w:type="character" w:customStyle="1" w:styleId="WW8Num2z5">
    <w:name w:val="WW8Num2z5"/>
    <w:rsid w:val="00904F5E"/>
  </w:style>
  <w:style w:type="character" w:customStyle="1" w:styleId="WW8Num2z6">
    <w:name w:val="WW8Num2z6"/>
    <w:rsid w:val="00904F5E"/>
  </w:style>
  <w:style w:type="character" w:customStyle="1" w:styleId="WW8Num2z7">
    <w:name w:val="WW8Num2z7"/>
    <w:rsid w:val="00904F5E"/>
  </w:style>
  <w:style w:type="character" w:customStyle="1" w:styleId="WW8Num2z8">
    <w:name w:val="WW8Num2z8"/>
    <w:rsid w:val="00904F5E"/>
  </w:style>
  <w:style w:type="character" w:customStyle="1" w:styleId="WW8Num3z0">
    <w:name w:val="WW8Num3z0"/>
    <w:rsid w:val="00904F5E"/>
    <w:rPr>
      <w:rFonts w:hint="default"/>
    </w:rPr>
  </w:style>
  <w:style w:type="character" w:customStyle="1" w:styleId="WW8Num3z1">
    <w:name w:val="WW8Num3z1"/>
    <w:rsid w:val="00904F5E"/>
  </w:style>
  <w:style w:type="character" w:customStyle="1" w:styleId="WW8Num3z2">
    <w:name w:val="WW8Num3z2"/>
    <w:rsid w:val="00904F5E"/>
  </w:style>
  <w:style w:type="character" w:customStyle="1" w:styleId="WW8Num3z3">
    <w:name w:val="WW8Num3z3"/>
    <w:rsid w:val="00904F5E"/>
  </w:style>
  <w:style w:type="character" w:customStyle="1" w:styleId="WW8Num3z4">
    <w:name w:val="WW8Num3z4"/>
    <w:rsid w:val="00904F5E"/>
  </w:style>
  <w:style w:type="character" w:customStyle="1" w:styleId="WW8Num3z5">
    <w:name w:val="WW8Num3z5"/>
    <w:rsid w:val="00904F5E"/>
  </w:style>
  <w:style w:type="character" w:customStyle="1" w:styleId="WW8Num3z6">
    <w:name w:val="WW8Num3z6"/>
    <w:rsid w:val="00904F5E"/>
  </w:style>
  <w:style w:type="character" w:customStyle="1" w:styleId="WW8Num3z7">
    <w:name w:val="WW8Num3z7"/>
    <w:rsid w:val="00904F5E"/>
  </w:style>
  <w:style w:type="character" w:customStyle="1" w:styleId="WW8Num3z8">
    <w:name w:val="WW8Num3z8"/>
    <w:rsid w:val="00904F5E"/>
  </w:style>
  <w:style w:type="character" w:customStyle="1" w:styleId="WW8Num4z0">
    <w:name w:val="WW8Num4z0"/>
    <w:rsid w:val="00904F5E"/>
    <w:rPr>
      <w:rFonts w:hint="default"/>
    </w:rPr>
  </w:style>
  <w:style w:type="character" w:customStyle="1" w:styleId="WW8Num4z1">
    <w:name w:val="WW8Num4z1"/>
    <w:rsid w:val="00904F5E"/>
  </w:style>
  <w:style w:type="character" w:customStyle="1" w:styleId="WW8Num4z2">
    <w:name w:val="WW8Num4z2"/>
    <w:rsid w:val="00904F5E"/>
  </w:style>
  <w:style w:type="character" w:customStyle="1" w:styleId="WW8Num4z3">
    <w:name w:val="WW8Num4z3"/>
    <w:rsid w:val="00904F5E"/>
  </w:style>
  <w:style w:type="character" w:customStyle="1" w:styleId="WW8Num4z4">
    <w:name w:val="WW8Num4z4"/>
    <w:rsid w:val="00904F5E"/>
  </w:style>
  <w:style w:type="character" w:customStyle="1" w:styleId="WW8Num4z5">
    <w:name w:val="WW8Num4z5"/>
    <w:rsid w:val="00904F5E"/>
  </w:style>
  <w:style w:type="character" w:customStyle="1" w:styleId="WW8Num4z6">
    <w:name w:val="WW8Num4z6"/>
    <w:rsid w:val="00904F5E"/>
  </w:style>
  <w:style w:type="character" w:customStyle="1" w:styleId="WW8Num4z7">
    <w:name w:val="WW8Num4z7"/>
    <w:rsid w:val="00904F5E"/>
  </w:style>
  <w:style w:type="character" w:customStyle="1" w:styleId="WW8Num4z8">
    <w:name w:val="WW8Num4z8"/>
    <w:rsid w:val="00904F5E"/>
  </w:style>
  <w:style w:type="character" w:customStyle="1" w:styleId="WW8Num5z0">
    <w:name w:val="WW8Num5z0"/>
    <w:rsid w:val="00904F5E"/>
    <w:rPr>
      <w:rFonts w:hint="default"/>
    </w:rPr>
  </w:style>
  <w:style w:type="character" w:customStyle="1" w:styleId="WW8Num5z1">
    <w:name w:val="WW8Num5z1"/>
    <w:rsid w:val="00904F5E"/>
  </w:style>
  <w:style w:type="character" w:customStyle="1" w:styleId="WW8Num5z2">
    <w:name w:val="WW8Num5z2"/>
    <w:rsid w:val="00904F5E"/>
  </w:style>
  <w:style w:type="character" w:customStyle="1" w:styleId="WW8Num5z3">
    <w:name w:val="WW8Num5z3"/>
    <w:rsid w:val="00904F5E"/>
  </w:style>
  <w:style w:type="character" w:customStyle="1" w:styleId="WW8Num5z4">
    <w:name w:val="WW8Num5z4"/>
    <w:rsid w:val="00904F5E"/>
  </w:style>
  <w:style w:type="character" w:customStyle="1" w:styleId="WW8Num5z5">
    <w:name w:val="WW8Num5z5"/>
    <w:rsid w:val="00904F5E"/>
  </w:style>
  <w:style w:type="character" w:customStyle="1" w:styleId="WW8Num5z6">
    <w:name w:val="WW8Num5z6"/>
    <w:rsid w:val="00904F5E"/>
  </w:style>
  <w:style w:type="character" w:customStyle="1" w:styleId="WW8Num5z7">
    <w:name w:val="WW8Num5z7"/>
    <w:rsid w:val="00904F5E"/>
  </w:style>
  <w:style w:type="character" w:customStyle="1" w:styleId="WW8Num5z8">
    <w:name w:val="WW8Num5z8"/>
    <w:rsid w:val="00904F5E"/>
  </w:style>
  <w:style w:type="character" w:customStyle="1" w:styleId="1">
    <w:name w:val="Основной шрифт абзаца1"/>
    <w:rsid w:val="00904F5E"/>
  </w:style>
  <w:style w:type="character" w:customStyle="1" w:styleId="a3">
    <w:name w:val="Символ нумерации"/>
    <w:rsid w:val="00904F5E"/>
  </w:style>
  <w:style w:type="paragraph" w:customStyle="1" w:styleId="a4">
    <w:name w:val="Заголовок"/>
    <w:basedOn w:val="a"/>
    <w:next w:val="a5"/>
    <w:rsid w:val="00904F5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904F5E"/>
    <w:pPr>
      <w:spacing w:after="120"/>
    </w:pPr>
  </w:style>
  <w:style w:type="paragraph" w:styleId="a6">
    <w:name w:val="List"/>
    <w:basedOn w:val="a5"/>
    <w:rsid w:val="00904F5E"/>
    <w:rPr>
      <w:rFonts w:cs="Arial"/>
    </w:rPr>
  </w:style>
  <w:style w:type="paragraph" w:customStyle="1" w:styleId="10">
    <w:name w:val="Название1"/>
    <w:basedOn w:val="a"/>
    <w:rsid w:val="00904F5E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904F5E"/>
    <w:pPr>
      <w:suppressLineNumbers/>
    </w:pPr>
    <w:rPr>
      <w:rFonts w:cs="Arial"/>
    </w:rPr>
  </w:style>
  <w:style w:type="paragraph" w:styleId="a7">
    <w:name w:val="Balloon Text"/>
    <w:basedOn w:val="a"/>
    <w:rsid w:val="00904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123</dc:creator>
  <cp:lastModifiedBy>USER</cp:lastModifiedBy>
  <cp:revision>3</cp:revision>
  <cp:lastPrinted>2020-02-18T09:34:00Z</cp:lastPrinted>
  <dcterms:created xsi:type="dcterms:W3CDTF">2020-10-26T10:22:00Z</dcterms:created>
  <dcterms:modified xsi:type="dcterms:W3CDTF">2020-10-27T04:27:00Z</dcterms:modified>
</cp:coreProperties>
</file>